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D75EC" w14:textId="77777777" w:rsidR="00126010" w:rsidRPr="00126010" w:rsidRDefault="00126010">
      <w:pPr>
        <w:spacing w:before="1"/>
        <w:ind w:left="304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>Arthur Wilkinson</w:t>
      </w:r>
    </w:p>
    <w:p w14:paraId="56BA7EF1" w14:textId="4C5C650D" w:rsidR="006706B1" w:rsidRPr="00126010" w:rsidRDefault="00126010">
      <w:pPr>
        <w:spacing w:before="1"/>
        <w:ind w:left="304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Tec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(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.)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El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ect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2601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126010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26010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g</w:t>
      </w:r>
    </w:p>
    <w:p w14:paraId="618860EF" w14:textId="6C914216" w:rsidR="006706B1" w:rsidRPr="00126010" w:rsidRDefault="00126010" w:rsidP="00126010">
      <w:pPr>
        <w:spacing w:line="260" w:lineRule="exact"/>
        <w:ind w:left="304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12601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12601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12601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12601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12601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No</w:t>
      </w:r>
      <w:r w:rsidRPr="00126010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12601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12601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</w:p>
    <w:p w14:paraId="1BA13ABC" w14:textId="6B782BA2" w:rsidR="00126010" w:rsidRPr="00126010" w:rsidRDefault="00126010" w:rsidP="00126010">
      <w:pPr>
        <w:spacing w:line="260" w:lineRule="exact"/>
        <w:ind w:left="304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sz w:val="22"/>
          <w:szCs w:val="22"/>
        </w:rPr>
        <w:t>arthur@gmail.com</w:t>
      </w:r>
    </w:p>
    <w:p w14:paraId="47FB8F4F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B5A56A" w14:textId="77777777" w:rsidR="006706B1" w:rsidRPr="00126010" w:rsidRDefault="00126010">
      <w:pPr>
        <w:tabs>
          <w:tab w:val="left" w:pos="10400"/>
        </w:tabs>
        <w:spacing w:before="21" w:line="260" w:lineRule="exact"/>
        <w:ind w:left="227" w:right="330" w:hanging="29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CAR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EER</w:t>
      </w:r>
      <w:r w:rsidRPr="00126010">
        <w:rPr>
          <w:rFonts w:asciiTheme="minorHAnsi" w:eastAsia="Garamond" w:hAnsiTheme="minorHAnsi" w:cstheme="minorHAnsi"/>
          <w:b/>
          <w:spacing w:val="5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O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BJ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C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V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E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k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k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nv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ili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126010">
        <w:rPr>
          <w:rFonts w:asciiTheme="minorHAnsi" w:hAnsiTheme="minorHAnsi" w:cstheme="minorHAnsi"/>
          <w:sz w:val="22"/>
          <w:szCs w:val="22"/>
        </w:rPr>
        <w:t>ly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my k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dg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,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126010">
        <w:rPr>
          <w:rFonts w:asciiTheme="minorHAnsi" w:hAnsiTheme="minorHAnsi" w:cstheme="minorHAnsi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126010">
        <w:rPr>
          <w:rFonts w:asciiTheme="minorHAnsi" w:hAnsiTheme="minorHAnsi" w:cstheme="minorHAnsi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26010">
        <w:rPr>
          <w:rFonts w:asciiTheme="minorHAnsi" w:hAnsiTheme="minorHAnsi" w:cstheme="minorHAnsi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26010">
        <w:rPr>
          <w:rFonts w:asciiTheme="minorHAnsi" w:hAnsiTheme="minorHAnsi" w:cstheme="minorHAnsi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s a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du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to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wh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26010">
        <w:rPr>
          <w:rFonts w:asciiTheme="minorHAnsi" w:hAnsiTheme="minorHAnsi" w:cstheme="minorHAnsi"/>
          <w:sz w:val="22"/>
          <w:szCs w:val="22"/>
        </w:rPr>
        <w:t>ill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ng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</w:p>
    <w:p w14:paraId="0B979393" w14:textId="77777777" w:rsidR="006706B1" w:rsidRPr="00126010" w:rsidRDefault="00126010">
      <w:pPr>
        <w:spacing w:line="260" w:lineRule="exact"/>
        <w:ind w:left="22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51052D7E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AF125D" w14:textId="77777777" w:rsidR="006706B1" w:rsidRPr="00126010" w:rsidRDefault="006706B1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2D606097" w14:textId="77777777" w:rsidR="006706B1" w:rsidRPr="00126010" w:rsidRDefault="00126010">
      <w:pPr>
        <w:tabs>
          <w:tab w:val="left" w:pos="10400"/>
        </w:tabs>
        <w:spacing w:before="37" w:line="260" w:lineRule="exact"/>
        <w:ind w:left="198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spacing w:val="-31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spacing w:val="1"/>
          <w:sz w:val="22"/>
          <w:szCs w:val="22"/>
          <w:highlight w:val="lightGray"/>
        </w:rPr>
        <w:t>B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S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IC</w:t>
      </w:r>
      <w:r w:rsidRPr="00126010">
        <w:rPr>
          <w:rFonts w:asciiTheme="minorHAnsi" w:eastAsia="Garamond" w:hAnsiTheme="minorHAnsi" w:cstheme="minorHAnsi"/>
          <w:b/>
          <w:spacing w:val="-3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ACA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D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MIC</w:t>
      </w:r>
      <w:r w:rsidRPr="00126010">
        <w:rPr>
          <w:rFonts w:asciiTheme="minorHAnsi" w:eastAsia="Garamond" w:hAnsiTheme="minorHAnsi" w:cstheme="minorHAnsi"/>
          <w:b/>
          <w:spacing w:val="-3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CR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D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IAL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S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65663C6C" w14:textId="77777777" w:rsidR="006706B1" w:rsidRPr="00126010" w:rsidRDefault="006706B1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5"/>
        <w:gridCol w:w="4099"/>
        <w:gridCol w:w="1248"/>
        <w:gridCol w:w="2693"/>
      </w:tblGrid>
      <w:tr w:rsidR="00126010" w:rsidRPr="00126010" w14:paraId="7D530D97" w14:textId="77777777">
        <w:trPr>
          <w:trHeight w:hRule="exact" w:val="490"/>
        </w:trPr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8E496" w14:textId="77777777" w:rsidR="006706B1" w:rsidRPr="00126010" w:rsidRDefault="00126010">
            <w:pPr>
              <w:spacing w:before="3"/>
              <w:ind w:left="36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Qu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ali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610CE" w14:textId="77777777" w:rsidR="006706B1" w:rsidRPr="00126010" w:rsidRDefault="00126010">
            <w:pPr>
              <w:spacing w:before="3"/>
              <w:ind w:left="114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oa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d/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U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iv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F7F29" w14:textId="77777777" w:rsidR="006706B1" w:rsidRPr="00126010" w:rsidRDefault="00126010">
            <w:pPr>
              <w:spacing w:before="3"/>
              <w:ind w:left="38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ar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E16F3" w14:textId="77777777" w:rsidR="006706B1" w:rsidRPr="00126010" w:rsidRDefault="00126010">
            <w:pPr>
              <w:spacing w:before="3"/>
              <w:ind w:left="77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ce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nt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age</w:t>
            </w:r>
          </w:p>
        </w:tc>
      </w:tr>
      <w:tr w:rsidR="00126010" w:rsidRPr="00126010" w14:paraId="43D7F6AF" w14:textId="77777777">
        <w:trPr>
          <w:trHeight w:hRule="exact" w:val="298"/>
        </w:trPr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63D453A" w14:textId="77777777" w:rsidR="006706B1" w:rsidRPr="00126010" w:rsidRDefault="00126010">
            <w:pPr>
              <w:spacing w:line="260" w:lineRule="exact"/>
              <w:ind w:left="54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.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Tec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h </w:t>
            </w:r>
            <w:r w:rsidRPr="0012601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(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l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ec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tr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40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95B2B0" w14:textId="77777777" w:rsidR="006706B1" w:rsidRPr="00126010" w:rsidRDefault="00126010">
            <w:pPr>
              <w:spacing w:line="240" w:lineRule="exact"/>
              <w:ind w:left="73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Lo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v</w:t>
            </w:r>
            <w:r w:rsidRPr="0012601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ro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12601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on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l 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iv</w:t>
            </w:r>
            <w:r w:rsidRPr="0012601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F4E414" w14:textId="77777777" w:rsidR="006706B1" w:rsidRPr="00126010" w:rsidRDefault="00126010">
            <w:pPr>
              <w:spacing w:line="260" w:lineRule="exact"/>
              <w:ind w:left="1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20</w:t>
            </w:r>
            <w:r w:rsidRPr="0012601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0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8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-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2</w:t>
            </w:r>
            <w:r w:rsidRPr="0012601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0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11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DE9A73" w14:textId="77777777" w:rsidR="006706B1" w:rsidRPr="00126010" w:rsidRDefault="00126010">
            <w:pPr>
              <w:spacing w:line="260" w:lineRule="exact"/>
              <w:ind w:left="1012" w:right="1015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10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/</w:t>
            </w:r>
            <w:r w:rsidRPr="0012601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1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0</w:t>
            </w:r>
          </w:p>
        </w:tc>
      </w:tr>
      <w:tr w:rsidR="00126010" w:rsidRPr="00126010" w14:paraId="3310106D" w14:textId="77777777">
        <w:trPr>
          <w:trHeight w:hRule="exact" w:val="346"/>
        </w:trPr>
        <w:tc>
          <w:tcPr>
            <w:tcW w:w="2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F674C" w14:textId="77777777" w:rsidR="006706B1" w:rsidRPr="00126010" w:rsidRDefault="00126010">
            <w:pPr>
              <w:spacing w:before="13"/>
              <w:ind w:left="78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gi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g</w:t>
            </w:r>
            <w:r w:rsidRPr="00126010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0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AB2A5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403DD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4F74D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6010" w:rsidRPr="00126010" w14:paraId="6E970D87" w14:textId="77777777">
        <w:trPr>
          <w:trHeight w:hRule="exact" w:val="298"/>
        </w:trPr>
        <w:tc>
          <w:tcPr>
            <w:tcW w:w="25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52FC12" w14:textId="77777777" w:rsidR="006706B1" w:rsidRPr="00126010" w:rsidRDefault="00126010">
            <w:pPr>
              <w:spacing w:line="260" w:lineRule="exact"/>
              <w:ind w:left="79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nt</w:t>
            </w:r>
            <w:r w:rsidRPr="00126010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rm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ia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C9CE32E" w14:textId="77777777" w:rsidR="006706B1" w:rsidRPr="00126010" w:rsidRDefault="00126010">
            <w:pPr>
              <w:spacing w:line="260" w:lineRule="exact"/>
              <w:ind w:left="1828" w:right="1819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SC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9C42EBC" w14:textId="77777777" w:rsidR="006706B1" w:rsidRPr="00126010" w:rsidRDefault="00126010">
            <w:pPr>
              <w:spacing w:line="260" w:lineRule="exact"/>
              <w:ind w:left="3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20</w:t>
            </w:r>
            <w:r w:rsidRPr="0012601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0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419FAB" w14:textId="77777777" w:rsidR="006706B1" w:rsidRPr="00126010" w:rsidRDefault="00126010">
            <w:pPr>
              <w:spacing w:line="260" w:lineRule="exact"/>
              <w:ind w:left="1089" w:right="1088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86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%</w:t>
            </w:r>
          </w:p>
        </w:tc>
      </w:tr>
      <w:tr w:rsidR="00126010" w:rsidRPr="00126010" w14:paraId="33C8ED2C" w14:textId="77777777">
        <w:trPr>
          <w:trHeight w:hRule="exact" w:val="341"/>
        </w:trPr>
        <w:tc>
          <w:tcPr>
            <w:tcW w:w="25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EECE7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3334E" w14:textId="77777777" w:rsidR="006706B1" w:rsidRPr="00126010" w:rsidRDefault="00126010">
            <w:pPr>
              <w:spacing w:before="13"/>
              <w:ind w:left="68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B</w:t>
            </w:r>
            <w:r w:rsidRPr="0012601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ho</w:t>
            </w:r>
            <w:r w:rsidRPr="0012601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p </w:t>
            </w:r>
            <w:r w:rsidRPr="0012601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W</w:t>
            </w: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2601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t </w:t>
            </w:r>
            <w:r w:rsidRPr="0012601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12601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c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12601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2601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2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42BED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5EED9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6010" w:rsidRPr="00126010" w14:paraId="0B404D63" w14:textId="77777777">
        <w:trPr>
          <w:trHeight w:hRule="exact" w:val="298"/>
        </w:trPr>
        <w:tc>
          <w:tcPr>
            <w:tcW w:w="25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E3F9204" w14:textId="77777777" w:rsidR="006706B1" w:rsidRPr="00126010" w:rsidRDefault="00126010">
            <w:pPr>
              <w:spacing w:line="260" w:lineRule="exact"/>
              <w:ind w:left="80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H</w:t>
            </w: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ig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h</w:t>
            </w:r>
            <w:r w:rsidRPr="00126010">
              <w:rPr>
                <w:rFonts w:asciiTheme="minorHAnsi" w:eastAsia="Garamond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h</w:t>
            </w:r>
            <w:r w:rsidRPr="0012601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126010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ol</w:t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7D185E9" w14:textId="77777777" w:rsidR="006706B1" w:rsidRPr="00126010" w:rsidRDefault="00126010">
            <w:pPr>
              <w:spacing w:line="260" w:lineRule="exact"/>
              <w:ind w:left="1747" w:right="1742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IC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SE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0B090C" w14:textId="77777777" w:rsidR="006706B1" w:rsidRPr="00126010" w:rsidRDefault="00126010">
            <w:pPr>
              <w:spacing w:line="260" w:lineRule="exact"/>
              <w:ind w:left="3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20</w:t>
            </w:r>
            <w:r w:rsidRPr="00126010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0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E66DD30" w14:textId="77777777" w:rsidR="006706B1" w:rsidRPr="00126010" w:rsidRDefault="00126010">
            <w:pPr>
              <w:spacing w:line="260" w:lineRule="exact"/>
              <w:ind w:left="1089" w:right="1088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91</w:t>
            </w:r>
            <w:r w:rsidRPr="0012601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%</w:t>
            </w:r>
          </w:p>
        </w:tc>
      </w:tr>
      <w:tr w:rsidR="00126010" w:rsidRPr="00126010" w14:paraId="5050136B" w14:textId="77777777">
        <w:trPr>
          <w:trHeight w:hRule="exact" w:val="346"/>
        </w:trPr>
        <w:tc>
          <w:tcPr>
            <w:tcW w:w="25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5855D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A15AE" w14:textId="77777777" w:rsidR="006706B1" w:rsidRPr="00126010" w:rsidRDefault="00126010">
            <w:pPr>
              <w:spacing w:before="13"/>
              <w:ind w:left="1329" w:right="1327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2601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rm</w:t>
            </w: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 </w:t>
            </w:r>
            <w:r w:rsidRPr="0012601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2601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12601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oo</w:t>
            </w:r>
            <w:r w:rsidRPr="0012601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2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E8654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447B8" w14:textId="77777777" w:rsidR="006706B1" w:rsidRPr="00126010" w:rsidRDefault="006706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05C4D7" w14:textId="77777777" w:rsidR="006706B1" w:rsidRPr="00126010" w:rsidRDefault="006706B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581FEFA" w14:textId="7B531374" w:rsidR="006706B1" w:rsidRPr="00126010" w:rsidRDefault="00126010" w:rsidP="00126010">
      <w:pPr>
        <w:tabs>
          <w:tab w:val="left" w:pos="10400"/>
        </w:tabs>
        <w:spacing w:before="37"/>
        <w:ind w:left="198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29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EX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P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IA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L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L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AR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G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(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S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U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MM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TE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S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H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P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P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O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G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</w:t>
      </w:r>
      <w:r w:rsidRPr="00126010">
        <w:rPr>
          <w:rFonts w:asciiTheme="minorHAnsi" w:eastAsia="Garamond" w:hAnsiTheme="minorHAnsi" w:cstheme="minorHAnsi"/>
          <w:b/>
          <w:spacing w:val="-4"/>
          <w:sz w:val="22"/>
          <w:szCs w:val="22"/>
          <w:highlight w:val="lightGray"/>
        </w:rPr>
        <w:t>M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)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071F8761" w14:textId="77777777" w:rsidR="006706B1" w:rsidRPr="00126010" w:rsidRDefault="00126010">
      <w:pPr>
        <w:ind w:left="94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12601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126010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             </w:t>
      </w:r>
      <w:r w:rsidRPr="00126010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:- 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ff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z w:val="22"/>
          <w:szCs w:val="22"/>
        </w:rPr>
        <w:t xml:space="preserve">s 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.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d.</w:t>
      </w:r>
    </w:p>
    <w:p w14:paraId="5F993D72" w14:textId="77777777" w:rsidR="006706B1" w:rsidRPr="00126010" w:rsidRDefault="00126010">
      <w:pPr>
        <w:spacing w:before="41"/>
        <w:ind w:left="947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12601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oj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ec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le                     </w:t>
      </w:r>
      <w:r w:rsidRPr="00126010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:-  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ign of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igh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we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w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h</w:t>
      </w:r>
    </w:p>
    <w:p w14:paraId="14D73ADF" w14:textId="77777777" w:rsidR="006706B1" w:rsidRPr="00126010" w:rsidRDefault="00126010">
      <w:pPr>
        <w:spacing w:before="23" w:line="300" w:lineRule="exact"/>
        <w:ind w:left="94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12601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position w:val="-1"/>
          <w:sz w:val="22"/>
          <w:szCs w:val="22"/>
        </w:rPr>
        <w:t>D</w:t>
      </w:r>
      <w:r w:rsidRPr="00126010">
        <w:rPr>
          <w:rFonts w:asciiTheme="minorHAnsi" w:eastAsia="Garamond" w:hAnsiTheme="minorHAnsi" w:cstheme="minorHAnsi"/>
          <w:b/>
          <w:spacing w:val="2"/>
          <w:position w:val="-1"/>
          <w:sz w:val="22"/>
          <w:szCs w:val="22"/>
        </w:rPr>
        <w:t>u</w:t>
      </w:r>
      <w:r w:rsidRPr="00126010">
        <w:rPr>
          <w:rFonts w:asciiTheme="minorHAnsi" w:eastAsia="Garamond" w:hAnsiTheme="minorHAnsi" w:cstheme="minorHAnsi"/>
          <w:b/>
          <w:spacing w:val="-1"/>
          <w:position w:val="-1"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position w:val="-1"/>
          <w:sz w:val="22"/>
          <w:szCs w:val="22"/>
        </w:rPr>
        <w:t>a</w:t>
      </w:r>
      <w:r w:rsidRPr="00126010">
        <w:rPr>
          <w:rFonts w:asciiTheme="minorHAnsi" w:eastAsia="Garamond" w:hAnsiTheme="minorHAnsi" w:cstheme="minorHAnsi"/>
          <w:b/>
          <w:spacing w:val="2"/>
          <w:position w:val="-1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position w:val="-1"/>
          <w:sz w:val="22"/>
          <w:szCs w:val="22"/>
        </w:rPr>
        <w:t xml:space="preserve">ion                          </w:t>
      </w:r>
      <w:r w:rsidRPr="00126010">
        <w:rPr>
          <w:rFonts w:asciiTheme="minorHAnsi" w:eastAsia="Garamond" w:hAnsiTheme="minorHAnsi" w:cstheme="minorHAnsi"/>
          <w:b/>
          <w:spacing w:val="43"/>
          <w:position w:val="-1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position w:val="-1"/>
          <w:sz w:val="22"/>
          <w:szCs w:val="22"/>
        </w:rPr>
        <w:t xml:space="preserve">:- </w:t>
      </w:r>
      <w:r w:rsidRPr="00126010">
        <w:rPr>
          <w:rFonts w:asciiTheme="minorHAnsi" w:eastAsia="Garamond" w:hAnsiTheme="minorHAnsi" w:cstheme="minorHAnsi"/>
          <w:b/>
          <w:spacing w:val="59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h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26010">
        <w:rPr>
          <w:rFonts w:asciiTheme="minorHAnsi" w:hAnsiTheme="minorHAnsi" w:cstheme="minorHAnsi"/>
          <w:spacing w:val="2"/>
          <w:position w:val="-1"/>
          <w:sz w:val="22"/>
          <w:szCs w:val="22"/>
        </w:rPr>
        <w:t>(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4</w:t>
      </w:r>
      <w:r w:rsidRPr="00126010">
        <w:rPr>
          <w:rFonts w:asciiTheme="minorHAnsi" w:hAnsiTheme="minorHAnsi" w:cstheme="minorHAnsi"/>
          <w:spacing w:val="-1"/>
          <w:position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126010">
        <w:rPr>
          <w:rFonts w:asciiTheme="minorHAnsi" w:hAnsiTheme="minorHAnsi" w:cstheme="minorHAnsi"/>
          <w:spacing w:val="2"/>
          <w:position w:val="-1"/>
          <w:sz w:val="22"/>
          <w:szCs w:val="22"/>
        </w:rPr>
        <w:t>’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10</w:t>
      </w:r>
      <w:r w:rsidRPr="001260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1260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4</w:t>
      </w:r>
      <w:r w:rsidRPr="00126010">
        <w:rPr>
          <w:rFonts w:asciiTheme="minorHAnsi" w:hAnsiTheme="minorHAnsi" w:cstheme="minorHAnsi"/>
          <w:spacing w:val="-1"/>
          <w:position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position w:val="10"/>
          <w:sz w:val="22"/>
          <w:szCs w:val="22"/>
        </w:rPr>
        <w:t xml:space="preserve">h  </w:t>
      </w:r>
      <w:r w:rsidRPr="00126010">
        <w:rPr>
          <w:rFonts w:asciiTheme="minorHAnsi" w:hAnsiTheme="minorHAnsi" w:cstheme="minorHAnsi"/>
          <w:spacing w:val="6"/>
          <w:position w:val="10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j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3"/>
          <w:position w:val="-1"/>
          <w:sz w:val="22"/>
          <w:szCs w:val="22"/>
        </w:rPr>
        <w:t>’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10)</w:t>
      </w:r>
    </w:p>
    <w:p w14:paraId="1FFA4B8A" w14:textId="77777777" w:rsidR="006706B1" w:rsidRPr="00126010" w:rsidRDefault="006706B1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030AE65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5EF3D" w14:textId="1428C67B" w:rsidR="006706B1" w:rsidRPr="00126010" w:rsidRDefault="00126010" w:rsidP="00126010">
      <w:pPr>
        <w:spacing w:before="37" w:line="260" w:lineRule="exact"/>
        <w:ind w:left="227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pict w14:anchorId="2FF1AAA9">
          <v:group id="_x0000_s1064" style="position:absolute;left:0;text-align:left;margin-left:44.85pt;margin-top:1.35pt;width:115pt;height:14.7pt;z-index:-251661312;mso-position-horizontal-relative:page" coordorigin="897,27" coordsize="2300,294">
            <v:shape id="_x0000_s1066" style="position:absolute;left:907;top:37;width:2280;height:274" coordorigin="907,37" coordsize="2280,274" path="m907,311r2280,l3187,37,907,37r,274xe" fillcolor="silver" stroked="f">
              <v:path arrowok="t"/>
            </v:shape>
            <v:shape id="_x0000_s1065" style="position:absolute;left:907;top:268;width:2280;height:0" coordorigin="907,268" coordsize="2280,0" path="m907,268r2280,e" filled="f" strokeweight=".58pt">
              <v:path arrowok="t"/>
            </v:shape>
            <w10:wrap anchorx="page"/>
          </v:group>
        </w:pic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S R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RT</w:t>
      </w:r>
    </w:p>
    <w:p w14:paraId="4407E3F5" w14:textId="77777777" w:rsidR="006706B1" w:rsidRPr="00126010" w:rsidRDefault="00126010">
      <w:pPr>
        <w:spacing w:before="37" w:line="260" w:lineRule="exact"/>
        <w:ind w:left="990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h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rm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we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(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26010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C)</w:t>
      </w:r>
    </w:p>
    <w:p w14:paraId="7DC0FDF3" w14:textId="77777777" w:rsidR="006706B1" w:rsidRPr="00126010" w:rsidRDefault="006706B1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DB444FD" w14:textId="5B562DD2" w:rsidR="006706B1" w:rsidRPr="00126010" w:rsidRDefault="00126010" w:rsidP="00126010">
      <w:pPr>
        <w:tabs>
          <w:tab w:val="left" w:pos="10400"/>
        </w:tabs>
        <w:spacing w:before="37"/>
        <w:ind w:left="198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IT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PR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O</w:t>
      </w:r>
      <w:r w:rsidRPr="00126010">
        <w:rPr>
          <w:rFonts w:asciiTheme="minorHAnsi" w:eastAsia="Garamond" w:hAnsiTheme="minorHAnsi" w:cstheme="minorHAnsi"/>
          <w:b/>
          <w:spacing w:val="-4"/>
          <w:sz w:val="22"/>
          <w:szCs w:val="22"/>
          <w:highlight w:val="lightGray"/>
        </w:rPr>
        <w:t>F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ICI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C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Y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57C762C5" w14:textId="77777777" w:rsidR="006706B1" w:rsidRPr="00126010" w:rsidRDefault="00126010">
      <w:pPr>
        <w:ind w:left="22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 </w:t>
      </w:r>
      <w:r w:rsidRPr="00126010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126010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26010">
        <w:rPr>
          <w:rFonts w:asciiTheme="minorHAnsi" w:hAnsiTheme="minorHAnsi" w:cstheme="minorHAnsi"/>
          <w:sz w:val="22"/>
          <w:szCs w:val="22"/>
        </w:rPr>
        <w:t>)</w:t>
      </w:r>
    </w:p>
    <w:p w14:paraId="1724F6A3" w14:textId="77777777" w:rsidR="006706B1" w:rsidRPr="00126010" w:rsidRDefault="00126010">
      <w:pPr>
        <w:spacing w:line="260" w:lineRule="exact"/>
        <w:ind w:left="22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 </w:t>
      </w:r>
      <w:r w:rsidRPr="00126010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ff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d,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z w:val="22"/>
          <w:szCs w:val="22"/>
        </w:rPr>
        <w:t>,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ff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nt</w:t>
      </w:r>
    </w:p>
    <w:p w14:paraId="0016813E" w14:textId="77777777" w:rsidR="006706B1" w:rsidRPr="00126010" w:rsidRDefault="00126010">
      <w:pPr>
        <w:spacing w:before="2"/>
        <w:ind w:left="22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   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 xml:space="preserve">t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ng</w:t>
      </w:r>
    </w:p>
    <w:p w14:paraId="7A68D993" w14:textId="77777777" w:rsidR="006706B1" w:rsidRPr="00126010" w:rsidRDefault="00126010">
      <w:pPr>
        <w:spacing w:line="260" w:lineRule="exact"/>
        <w:ind w:left="22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    </w:t>
      </w:r>
      <w:r w:rsidRPr="00126010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126010">
        <w:rPr>
          <w:rFonts w:asciiTheme="minorHAnsi" w:hAnsiTheme="minorHAnsi" w:cstheme="minorHAnsi"/>
          <w:b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26010">
        <w:rPr>
          <w:rFonts w:asciiTheme="minorHAnsi" w:hAnsiTheme="minorHAnsi" w:cstheme="minorHAnsi"/>
          <w:b/>
          <w:sz w:val="22"/>
          <w:szCs w:val="22"/>
        </w:rPr>
        <w:t>g</w:t>
      </w: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26010">
        <w:rPr>
          <w:rFonts w:asciiTheme="minorHAnsi" w:hAnsiTheme="minorHAnsi" w:cstheme="minorHAnsi"/>
          <w:b/>
          <w:sz w:val="22"/>
          <w:szCs w:val="22"/>
        </w:rPr>
        <w:t>ag</w:t>
      </w:r>
      <w:r w:rsidRPr="001260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126010">
        <w:rPr>
          <w:rFonts w:asciiTheme="minorHAnsi" w:hAnsiTheme="minorHAnsi" w:cstheme="minorHAnsi"/>
          <w:i/>
          <w:spacing w:val="-2"/>
          <w:sz w:val="22"/>
          <w:szCs w:val="22"/>
          <w:u w:color="000000"/>
        </w:rPr>
        <w:t>C</w:t>
      </w:r>
      <w:r w:rsidRPr="00126010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++</w:t>
      </w:r>
      <w:r w:rsidRPr="00126010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 xml:space="preserve"> </w:t>
      </w:r>
      <w:r w:rsidRPr="00126010">
        <w:rPr>
          <w:rFonts w:asciiTheme="minorHAnsi" w:hAnsiTheme="minorHAnsi" w:cstheme="minorHAnsi"/>
          <w:i/>
          <w:sz w:val="22"/>
          <w:szCs w:val="22"/>
          <w:u w:color="000000"/>
        </w:rPr>
        <w:t>, C</w:t>
      </w:r>
    </w:p>
    <w:p w14:paraId="236FC322" w14:textId="77777777" w:rsidR="006706B1" w:rsidRPr="00126010" w:rsidRDefault="00126010">
      <w:pPr>
        <w:spacing w:before="2" w:line="260" w:lineRule="exact"/>
        <w:ind w:left="22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26010">
        <w:rPr>
          <w:rFonts w:asciiTheme="minorHAnsi" w:hAnsiTheme="minorHAnsi" w:cstheme="minorHAnsi"/>
          <w:spacing w:val="57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1260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r</w:t>
      </w:r>
      <w:r w:rsidRPr="00126010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12601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12601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126010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r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ph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1260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pp</w:t>
      </w:r>
      <w:r w:rsidRPr="00126010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l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1260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:</w:t>
      </w:r>
      <w:r w:rsidRPr="00126010">
        <w:rPr>
          <w:rFonts w:asciiTheme="minorHAnsi" w:hAnsiTheme="minorHAnsi" w:cstheme="minorHAnsi"/>
          <w:i/>
          <w:spacing w:val="2"/>
          <w:position w:val="-1"/>
          <w:sz w:val="22"/>
          <w:szCs w:val="22"/>
          <w:u w:color="000000"/>
        </w:rPr>
        <w:t xml:space="preserve"> </w:t>
      </w:r>
      <w:r w:rsidRPr="001260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H</w:t>
      </w:r>
      <w:r w:rsidRPr="00126010">
        <w:rPr>
          <w:rFonts w:asciiTheme="minorHAnsi" w:hAnsiTheme="minorHAnsi" w:cstheme="minorHAnsi"/>
          <w:i/>
          <w:spacing w:val="1"/>
          <w:position w:val="-1"/>
          <w:sz w:val="22"/>
          <w:szCs w:val="22"/>
          <w:u w:color="000000"/>
        </w:rPr>
        <w:t>T</w:t>
      </w:r>
      <w:r w:rsidRPr="00126010">
        <w:rPr>
          <w:rFonts w:asciiTheme="minorHAnsi" w:hAnsiTheme="minorHAnsi" w:cstheme="minorHAnsi"/>
          <w:i/>
          <w:spacing w:val="2"/>
          <w:position w:val="-1"/>
          <w:sz w:val="22"/>
          <w:szCs w:val="22"/>
          <w:u w:color="000000"/>
        </w:rPr>
        <w:t>M</w:t>
      </w:r>
      <w:r w:rsidRPr="00126010">
        <w:rPr>
          <w:rFonts w:asciiTheme="minorHAnsi" w:hAnsiTheme="minorHAnsi" w:cstheme="minorHAnsi"/>
          <w:i/>
          <w:spacing w:val="-4"/>
          <w:position w:val="-1"/>
          <w:sz w:val="22"/>
          <w:szCs w:val="22"/>
          <w:u w:color="000000"/>
        </w:rPr>
        <w:t>L</w:t>
      </w:r>
      <w:r w:rsidRPr="001260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,</w:t>
      </w:r>
      <w:r w:rsidRPr="00126010">
        <w:rPr>
          <w:rFonts w:asciiTheme="minorHAnsi" w:hAnsiTheme="minorHAnsi" w:cstheme="minorHAnsi"/>
          <w:i/>
          <w:spacing w:val="5"/>
          <w:position w:val="-1"/>
          <w:sz w:val="22"/>
          <w:szCs w:val="22"/>
          <w:u w:color="000000"/>
        </w:rPr>
        <w:t xml:space="preserve"> </w:t>
      </w:r>
      <w:r w:rsidRPr="00126010">
        <w:rPr>
          <w:rFonts w:asciiTheme="minorHAnsi" w:hAnsiTheme="minorHAnsi" w:cstheme="minorHAnsi"/>
          <w:i/>
          <w:spacing w:val="-6"/>
          <w:position w:val="-1"/>
          <w:sz w:val="22"/>
          <w:szCs w:val="22"/>
          <w:u w:color="000000"/>
        </w:rPr>
        <w:t>J</w:t>
      </w:r>
      <w:r w:rsidRPr="00126010">
        <w:rPr>
          <w:rFonts w:asciiTheme="minorHAnsi" w:hAnsiTheme="minorHAnsi" w:cstheme="minorHAnsi"/>
          <w:i/>
          <w:spacing w:val="2"/>
          <w:position w:val="-1"/>
          <w:sz w:val="22"/>
          <w:szCs w:val="22"/>
          <w:u w:color="000000"/>
        </w:rPr>
        <w:t>A</w:t>
      </w:r>
      <w:r w:rsidRPr="00126010">
        <w:rPr>
          <w:rFonts w:asciiTheme="minorHAnsi" w:hAnsiTheme="minorHAnsi" w:cstheme="minorHAnsi"/>
          <w:i/>
          <w:spacing w:val="-3"/>
          <w:position w:val="-1"/>
          <w:sz w:val="22"/>
          <w:szCs w:val="22"/>
          <w:u w:color="000000"/>
        </w:rPr>
        <w:t>V</w:t>
      </w:r>
      <w:r w:rsidRPr="001260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A S</w:t>
      </w:r>
      <w:r w:rsidRPr="001260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>c</w:t>
      </w:r>
      <w:r w:rsidRPr="00126010">
        <w:rPr>
          <w:rFonts w:asciiTheme="minorHAnsi" w:hAnsiTheme="minorHAnsi" w:cstheme="minorHAnsi"/>
          <w:i/>
          <w:spacing w:val="-2"/>
          <w:position w:val="-1"/>
          <w:sz w:val="22"/>
          <w:szCs w:val="22"/>
          <w:u w:color="000000"/>
        </w:rPr>
        <w:t>r</w:t>
      </w:r>
      <w:r w:rsidRPr="001260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ipt</w:t>
      </w:r>
    </w:p>
    <w:p w14:paraId="119DB1AB" w14:textId="77777777" w:rsidR="006706B1" w:rsidRPr="00126010" w:rsidRDefault="006706B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9B59714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71CFAD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3911E4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01CFD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14E27C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41A151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D6540D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635655" w14:textId="77777777" w:rsidR="006706B1" w:rsidRPr="00126010" w:rsidRDefault="00126010">
      <w:pPr>
        <w:spacing w:before="29"/>
        <w:ind w:left="2872"/>
        <w:rPr>
          <w:rFonts w:asciiTheme="minorHAnsi" w:hAnsiTheme="minorHAnsi" w:cstheme="minorHAnsi"/>
          <w:sz w:val="22"/>
          <w:szCs w:val="22"/>
        </w:rPr>
        <w:sectPr w:rsidR="006706B1" w:rsidRPr="00126010">
          <w:pgSz w:w="11920" w:h="16840"/>
          <w:pgMar w:top="620" w:right="440" w:bottom="280" w:left="680" w:header="720" w:footer="720" w:gutter="0"/>
          <w:cols w:space="720"/>
        </w:sectPr>
      </w:pPr>
      <w:r w:rsidRPr="00126010">
        <w:rPr>
          <w:rFonts w:asciiTheme="minorHAnsi" w:hAnsiTheme="minorHAnsi" w:cstheme="minorHAnsi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hyperlink r:id="rId5">
        <w:r w:rsidRPr="00126010">
          <w:rPr>
            <w:rFonts w:asciiTheme="minorHAnsi" w:hAnsiTheme="minorHAnsi" w:cstheme="minorHAnsi"/>
            <w:sz w:val="22"/>
            <w:szCs w:val="22"/>
          </w:rPr>
          <w:t>www</w:t>
        </w:r>
        <w:r w:rsidRPr="00126010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126010">
          <w:rPr>
            <w:rFonts w:asciiTheme="minorHAnsi" w:hAnsiTheme="minorHAnsi" w:cstheme="minorHAnsi"/>
            <w:spacing w:val="3"/>
            <w:sz w:val="22"/>
            <w:szCs w:val="22"/>
          </w:rPr>
          <w:t>M</w:t>
        </w:r>
        <w:r w:rsidRPr="00126010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126010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126010">
          <w:rPr>
            <w:rFonts w:asciiTheme="minorHAnsi" w:hAnsiTheme="minorHAnsi" w:cstheme="minorHAnsi"/>
            <w:spacing w:val="10"/>
            <w:sz w:val="22"/>
            <w:szCs w:val="22"/>
          </w:rPr>
          <w:t>o</w:t>
        </w:r>
        <w:r w:rsidRPr="00126010">
          <w:rPr>
            <w:rFonts w:asciiTheme="minorHAnsi" w:hAnsiTheme="minorHAnsi" w:cstheme="minorHAnsi"/>
            <w:spacing w:val="-4"/>
            <w:sz w:val="22"/>
            <w:szCs w:val="22"/>
          </w:rPr>
          <w:t>ll</w:t>
        </w:r>
        <w:r w:rsidRPr="00126010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126010">
          <w:rPr>
            <w:rFonts w:asciiTheme="minorHAnsi" w:hAnsiTheme="minorHAnsi" w:cstheme="minorHAnsi"/>
            <w:sz w:val="22"/>
            <w:szCs w:val="22"/>
          </w:rPr>
          <w:t>g</w:t>
        </w:r>
        <w:r w:rsidRPr="00126010">
          <w:rPr>
            <w:rFonts w:asciiTheme="minorHAnsi" w:hAnsiTheme="minorHAnsi" w:cstheme="minorHAnsi"/>
            <w:spacing w:val="4"/>
            <w:sz w:val="22"/>
            <w:szCs w:val="22"/>
          </w:rPr>
          <w:t>e</w:t>
        </w:r>
        <w:r w:rsidRPr="00126010">
          <w:rPr>
            <w:rFonts w:asciiTheme="minorHAnsi" w:hAnsiTheme="minorHAnsi" w:cstheme="minorHAnsi"/>
            <w:spacing w:val="-2"/>
            <w:sz w:val="22"/>
            <w:szCs w:val="22"/>
          </w:rPr>
          <w:t>B</w:t>
        </w:r>
        <w:r w:rsidRPr="00126010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126010">
          <w:rPr>
            <w:rFonts w:asciiTheme="minorHAnsi" w:hAnsiTheme="minorHAnsi" w:cstheme="minorHAnsi"/>
            <w:sz w:val="22"/>
            <w:szCs w:val="22"/>
          </w:rPr>
          <w:t>g</w:t>
        </w:r>
        <w:r w:rsidRPr="00126010">
          <w:rPr>
            <w:rFonts w:asciiTheme="minorHAnsi" w:hAnsiTheme="minorHAnsi" w:cstheme="minorHAnsi"/>
            <w:spacing w:val="7"/>
            <w:sz w:val="22"/>
            <w:szCs w:val="22"/>
          </w:rPr>
          <w:t>.</w:t>
        </w:r>
        <w:r w:rsidRPr="00126010">
          <w:rPr>
            <w:rFonts w:asciiTheme="minorHAnsi" w:hAnsiTheme="minorHAnsi" w:cstheme="minorHAnsi"/>
            <w:spacing w:val="-4"/>
            <w:sz w:val="22"/>
            <w:szCs w:val="22"/>
          </w:rPr>
          <w:t>i</w:t>
        </w:r>
        <w:r w:rsidRPr="00126010">
          <w:rPr>
            <w:rFonts w:asciiTheme="minorHAnsi" w:hAnsiTheme="minorHAnsi" w:cstheme="minorHAnsi"/>
            <w:sz w:val="22"/>
            <w:szCs w:val="22"/>
          </w:rPr>
          <w:t>n</w:t>
        </w:r>
      </w:hyperlink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z w:val="22"/>
          <w:szCs w:val="22"/>
        </w:rPr>
        <w:t>.</w:t>
      </w:r>
    </w:p>
    <w:p w14:paraId="6DF3CC06" w14:textId="77777777" w:rsidR="006706B1" w:rsidRPr="00126010" w:rsidRDefault="0012601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lastRenderedPageBreak/>
        <w:pict w14:anchorId="652CD84E">
          <v:group id="_x0000_s1059" style="position:absolute;margin-left:23.95pt;margin-top:23.25pt;width:547.55pt;height:795.2pt;z-index:-251656192;mso-position-horizontal-relative:page;mso-position-vertical-relative:page" coordorigin="479,465" coordsize="10951,15904">
            <v:shape id="_x0000_s1063" style="position:absolute;left:509;top:494;width:10891;height:0" coordorigin="509,494" coordsize="10891,0" path="m509,494r10891,e" filled="f" strokeweight="1.54pt">
              <v:path arrowok="t"/>
            </v:shape>
            <v:shape id="_x0000_s1062" style="position:absolute;left:494;top:480;width:0;height:15874" coordorigin="494,480" coordsize="0,15874" path="m494,480r,15874e" filled="f" strokeweight="1.54pt">
              <v:path arrowok="t"/>
            </v:shape>
            <v:shape id="_x0000_s1061" style="position:absolute;left:11414;top:480;width:0;height:15874" coordorigin="11414,480" coordsize="0,15874" path="m11414,480r,15874e" filled="f" strokeweight="1.54pt">
              <v:path arrowok="t"/>
            </v:shape>
            <v:shape id="_x0000_s1060" style="position:absolute;left:509;top:16339;width:10891;height:0" coordorigin="509,16339" coordsize="10891,0" path="m509,16339r10891,e" filled="f" strokeweight="1.54pt">
              <v:path arrowok="t"/>
            </v:shape>
            <w10:wrap anchorx="page" anchory="page"/>
          </v:group>
        </w:pict>
      </w:r>
    </w:p>
    <w:p w14:paraId="3CE6F785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B26E2E" w14:textId="77777777" w:rsidR="006706B1" w:rsidRPr="00126010" w:rsidRDefault="00126010">
      <w:pPr>
        <w:spacing w:before="37" w:line="260" w:lineRule="exact"/>
        <w:ind w:left="147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pict w14:anchorId="04730A0C">
          <v:group id="_x0000_s1054" style="position:absolute;left:0;text-align:left;margin-left:43.4pt;margin-top:1.35pt;width:511.95pt;height:14.45pt;z-index:-251658240;mso-position-horizontal-relative:page" coordorigin="868,27" coordsize="10239,289">
            <v:shape id="_x0000_s1058" style="position:absolute;left:5400;top:37;width:5698;height:269" coordorigin="5400,37" coordsize="5698,269" path="m5400,306r5698,l11098,37r-5698,l5400,306xe" fillcolor="#ccc" stroked="f">
              <v:path arrowok="t"/>
            </v:shape>
            <v:shape id="_x0000_s1057" style="position:absolute;left:878;top:37;width:29;height:269" coordorigin="878,37" coordsize="29,269" path="m878,306r29,l907,37r-29,l878,306xe" fillcolor="#ccc" stroked="f">
              <v:path arrowok="t"/>
            </v:shape>
            <v:shape id="_x0000_s1056" style="position:absolute;left:907;top:37;width:4493;height:269" coordorigin="907,37" coordsize="4493,269" path="m907,306r4493,l5400,37,907,37r,269xe" fillcolor="silver" stroked="f">
              <v:path arrowok="t"/>
            </v:shape>
            <v:shape id="_x0000_s1055" style="position:absolute;left:907;top:268;width:4493;height:0" coordorigin="907,268" coordsize="4493,0" path="m907,268r4493,e" filled="f" strokeweight=".20497mm">
              <v:path arrowok="t"/>
            </v:shape>
            <w10:wrap anchorx="page"/>
          </v:group>
        </w:pic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O-/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EXT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26010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IC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AC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V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IE</w:t>
      </w:r>
    </w:p>
    <w:p w14:paraId="6F398B69" w14:textId="77777777" w:rsidR="006706B1" w:rsidRPr="00126010" w:rsidRDefault="006706B1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0DA63DE6" w14:textId="77777777" w:rsidR="006706B1" w:rsidRPr="00126010" w:rsidRDefault="00126010">
      <w:pPr>
        <w:spacing w:before="30"/>
        <w:ind w:left="14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 </w:t>
      </w:r>
      <w:r w:rsidRPr="00126010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26010">
        <w:rPr>
          <w:rFonts w:asciiTheme="minorHAnsi" w:hAnsiTheme="minorHAnsi" w:cstheme="minorHAnsi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z w:val="22"/>
          <w:szCs w:val="22"/>
        </w:rPr>
        <w:t>ott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’</w:t>
      </w:r>
      <w:r w:rsidRPr="00126010">
        <w:rPr>
          <w:rFonts w:asciiTheme="minorHAnsi" w:hAnsiTheme="minorHAnsi" w:cstheme="minorHAnsi"/>
          <w:sz w:val="22"/>
          <w:szCs w:val="22"/>
        </w:rPr>
        <w:t xml:space="preserve">s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26010">
        <w:rPr>
          <w:rFonts w:asciiTheme="minorHAnsi" w:hAnsiTheme="minorHAnsi" w:cstheme="minorHAnsi"/>
          <w:sz w:val="22"/>
          <w:szCs w:val="22"/>
        </w:rPr>
        <w:t>.</w:t>
      </w:r>
    </w:p>
    <w:p w14:paraId="3DA152AF" w14:textId="77777777" w:rsidR="006706B1" w:rsidRPr="00126010" w:rsidRDefault="00126010">
      <w:pPr>
        <w:spacing w:before="2"/>
        <w:ind w:left="14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 </w:t>
      </w:r>
      <w:r w:rsidRPr="00126010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26010">
        <w:rPr>
          <w:rFonts w:asciiTheme="minorHAnsi" w:hAnsiTheme="minorHAnsi" w:cstheme="minorHAnsi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ng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 xml:space="preserve">n  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z w:val="22"/>
          <w:szCs w:val="22"/>
        </w:rPr>
        <w:t>y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y</w:t>
      </w:r>
    </w:p>
    <w:p w14:paraId="70EDCAE7" w14:textId="77777777" w:rsidR="006706B1" w:rsidRPr="00126010" w:rsidRDefault="006706B1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D8DFD1F" w14:textId="77777777" w:rsidR="006706B1" w:rsidRPr="00126010" w:rsidRDefault="00126010">
      <w:pPr>
        <w:tabs>
          <w:tab w:val="left" w:pos="10320"/>
        </w:tabs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AC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H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EVE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M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TS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7B347C2E" w14:textId="77777777" w:rsidR="006706B1" w:rsidRPr="00126010" w:rsidRDefault="006706B1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278CDC89" w14:textId="77777777" w:rsidR="006706B1" w:rsidRPr="00126010" w:rsidRDefault="00126010">
      <w:pPr>
        <w:ind w:left="50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y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26010">
        <w:rPr>
          <w:rFonts w:asciiTheme="minorHAnsi" w:hAnsiTheme="minorHAnsi" w:cstheme="minorHAnsi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2007.</w:t>
      </w:r>
    </w:p>
    <w:p w14:paraId="61F535EE" w14:textId="77777777" w:rsidR="006706B1" w:rsidRPr="00126010" w:rsidRDefault="00126010">
      <w:pPr>
        <w:spacing w:line="260" w:lineRule="exact"/>
        <w:ind w:left="50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10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ly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6"/>
          <w:position w:val="-1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 xml:space="preserve">us 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3"/>
          <w:position w:val="-1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6"/>
          <w:position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10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8"/>
          <w:position w:val="-1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oo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l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722D437" w14:textId="77777777" w:rsidR="006706B1" w:rsidRPr="00126010" w:rsidRDefault="006706B1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E33F2E9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FA9F93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C89674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40C7FE" w14:textId="77777777" w:rsidR="006706B1" w:rsidRPr="00126010" w:rsidRDefault="00126010">
      <w:pPr>
        <w:tabs>
          <w:tab w:val="left" w:pos="10320"/>
        </w:tabs>
        <w:spacing w:before="37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TE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RP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SO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AL</w:t>
      </w:r>
      <w:r w:rsidRPr="00126010">
        <w:rPr>
          <w:rFonts w:asciiTheme="minorHAnsi" w:eastAsia="Garamond" w:hAnsiTheme="minorHAnsi" w:cstheme="minorHAnsi"/>
          <w:b/>
          <w:spacing w:val="3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S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KIL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L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40452BAC" w14:textId="77777777" w:rsidR="006706B1" w:rsidRPr="00126010" w:rsidRDefault="006706B1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8A93B81" w14:textId="77777777" w:rsidR="006706B1" w:rsidRPr="00126010" w:rsidRDefault="00126010">
      <w:pPr>
        <w:ind w:left="238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Abil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y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126010">
        <w:rPr>
          <w:rFonts w:asciiTheme="minorHAnsi" w:hAnsiTheme="minorHAnsi" w:cstheme="minorHAnsi"/>
          <w:sz w:val="22"/>
          <w:szCs w:val="22"/>
        </w:rPr>
        <w:t>ly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up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z w:val="22"/>
          <w:szCs w:val="22"/>
        </w:rPr>
        <w:t>t.</w:t>
      </w:r>
    </w:p>
    <w:p w14:paraId="4F5C8B6B" w14:textId="77777777" w:rsidR="006706B1" w:rsidRPr="00126010" w:rsidRDefault="00126010">
      <w:pPr>
        <w:spacing w:line="260" w:lineRule="exact"/>
        <w:ind w:left="238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ed</w:t>
      </w:r>
    </w:p>
    <w:p w14:paraId="2C5D739F" w14:textId="77777777" w:rsidR="006706B1" w:rsidRPr="00126010" w:rsidRDefault="00126010">
      <w:pPr>
        <w:spacing w:before="2" w:line="260" w:lineRule="exact"/>
        <w:ind w:left="238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Abil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10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26010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6"/>
          <w:position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1260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1260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3"/>
          <w:position w:val="-1"/>
          <w:sz w:val="22"/>
          <w:szCs w:val="22"/>
        </w:rPr>
        <w:t>ff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2601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82955E2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D07EA5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97349E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CA5F79" w14:textId="77777777" w:rsidR="006706B1" w:rsidRPr="00126010" w:rsidRDefault="006706B1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3ABD8923" w14:textId="77777777" w:rsidR="006706B1" w:rsidRPr="00126010" w:rsidRDefault="00126010">
      <w:pPr>
        <w:spacing w:before="37"/>
        <w:ind w:left="147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F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C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S</w:t>
      </w:r>
    </w:p>
    <w:p w14:paraId="1442D7F0" w14:textId="77777777" w:rsidR="006706B1" w:rsidRPr="00126010" w:rsidRDefault="006706B1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362CBF5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75191" w14:textId="77777777" w:rsidR="006706B1" w:rsidRPr="00126010" w:rsidRDefault="00126010">
      <w:pPr>
        <w:ind w:left="507" w:right="2340"/>
        <w:jc w:val="both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26010">
        <w:rPr>
          <w:rFonts w:asciiTheme="minorHAnsi" w:hAnsiTheme="minorHAnsi" w:cstheme="minorHAnsi"/>
          <w:b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26010">
        <w:rPr>
          <w:rFonts w:asciiTheme="minorHAnsi" w:hAnsiTheme="minorHAnsi" w:cstheme="minorHAnsi"/>
          <w:b/>
          <w:sz w:val="22"/>
          <w:szCs w:val="22"/>
        </w:rPr>
        <w:t>in</w:t>
      </w:r>
      <w:r w:rsidRPr="001260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126010">
        <w:rPr>
          <w:rFonts w:asciiTheme="minorHAnsi" w:hAnsiTheme="minorHAnsi" w:cstheme="minorHAnsi"/>
          <w:b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260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126010">
        <w:rPr>
          <w:rFonts w:asciiTheme="minorHAnsi" w:hAnsiTheme="minorHAnsi" w:cstheme="minorHAnsi"/>
          <w:b/>
          <w:sz w:val="22"/>
          <w:szCs w:val="22"/>
        </w:rPr>
        <w:t>a,</w:t>
      </w:r>
      <w:r w:rsidRPr="0012601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z w:val="22"/>
          <w:szCs w:val="22"/>
        </w:rPr>
        <w:t xml:space="preserve">, 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ng,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26010">
        <w:rPr>
          <w:rFonts w:asciiTheme="minorHAnsi" w:hAnsiTheme="minorHAnsi" w:cstheme="minorHAnsi"/>
          <w:sz w:val="22"/>
          <w:szCs w:val="22"/>
        </w:rPr>
        <w:t xml:space="preserve">U. </w:t>
      </w:r>
      <w:r w:rsidRPr="00126010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26010">
        <w:rPr>
          <w:rFonts w:asciiTheme="minorHAnsi" w:hAnsiTheme="minorHAnsi" w:cstheme="minorHAnsi"/>
          <w:b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126010">
        <w:rPr>
          <w:rFonts w:asciiTheme="minorHAnsi" w:hAnsiTheme="minorHAnsi" w:cstheme="minorHAnsi"/>
          <w:b/>
          <w:spacing w:val="5"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26010">
        <w:rPr>
          <w:rFonts w:asciiTheme="minorHAnsi" w:hAnsiTheme="minorHAnsi" w:cstheme="minorHAnsi"/>
          <w:b/>
          <w:sz w:val="22"/>
          <w:szCs w:val="22"/>
        </w:rPr>
        <w:t>ai</w:t>
      </w:r>
      <w:r w:rsidRPr="001260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260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b/>
          <w:sz w:val="22"/>
          <w:szCs w:val="22"/>
        </w:rPr>
        <w:t>va</w:t>
      </w: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26010">
        <w:rPr>
          <w:rFonts w:asciiTheme="minorHAnsi" w:hAnsiTheme="minorHAnsi" w:cstheme="minorHAnsi"/>
          <w:b/>
          <w:sz w:val="22"/>
          <w:szCs w:val="22"/>
        </w:rPr>
        <w:t>,</w:t>
      </w:r>
      <w:r w:rsidRPr="0012601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 xml:space="preserve">, 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g,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26010">
        <w:rPr>
          <w:rFonts w:asciiTheme="minorHAnsi" w:hAnsiTheme="minorHAnsi" w:cstheme="minorHAnsi"/>
          <w:sz w:val="22"/>
          <w:szCs w:val="22"/>
        </w:rPr>
        <w:t xml:space="preserve">U </w:t>
      </w:r>
      <w:r w:rsidRPr="00126010">
        <w:rPr>
          <w:rFonts w:asciiTheme="minorHAnsi" w:hAnsiTheme="minorHAnsi" w:cstheme="minorHAnsi"/>
          <w:b/>
          <w:sz w:val="22"/>
          <w:szCs w:val="22"/>
        </w:rPr>
        <w:t>Ra</w:t>
      </w:r>
      <w:r w:rsidRPr="001260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260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126010">
        <w:rPr>
          <w:rFonts w:asciiTheme="minorHAnsi" w:hAnsiTheme="minorHAnsi" w:cstheme="minorHAnsi"/>
          <w:b/>
          <w:sz w:val="22"/>
          <w:szCs w:val="22"/>
        </w:rPr>
        <w:t>i</w:t>
      </w:r>
      <w:r w:rsidRPr="001260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126010">
        <w:rPr>
          <w:rFonts w:asciiTheme="minorHAnsi" w:hAnsiTheme="minorHAnsi" w:cstheme="minorHAnsi"/>
          <w:b/>
          <w:sz w:val="22"/>
          <w:szCs w:val="22"/>
        </w:rPr>
        <w:t>i</w:t>
      </w:r>
      <w:r w:rsidRPr="001260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26010">
        <w:rPr>
          <w:rFonts w:asciiTheme="minorHAnsi" w:hAnsiTheme="minorHAnsi" w:cstheme="minorHAnsi"/>
          <w:b/>
          <w:sz w:val="22"/>
          <w:szCs w:val="22"/>
        </w:rPr>
        <w:t>a</w:t>
      </w:r>
      <w:r w:rsidRPr="0012601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 xml:space="preserve">, 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ng,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26010">
        <w:rPr>
          <w:rFonts w:asciiTheme="minorHAnsi" w:hAnsiTheme="minorHAnsi" w:cstheme="minorHAnsi"/>
          <w:sz w:val="22"/>
          <w:szCs w:val="22"/>
        </w:rPr>
        <w:t>U</w:t>
      </w:r>
    </w:p>
    <w:p w14:paraId="4541002B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038F3" w14:textId="77777777" w:rsidR="006706B1" w:rsidRPr="00126010" w:rsidRDefault="006706B1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885BF7C" w14:textId="77777777" w:rsidR="006706B1" w:rsidRPr="00126010" w:rsidRDefault="00126010">
      <w:pPr>
        <w:tabs>
          <w:tab w:val="left" w:pos="10320"/>
        </w:tabs>
        <w:spacing w:before="37" w:line="260" w:lineRule="exact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P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SO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AL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D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AIL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S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2E0FBF88" w14:textId="77777777" w:rsidR="006706B1" w:rsidRPr="00126010" w:rsidRDefault="006706B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"/>
        <w:gridCol w:w="2722"/>
        <w:gridCol w:w="5678"/>
      </w:tblGrid>
      <w:tr w:rsidR="00126010" w:rsidRPr="00126010" w14:paraId="7980F3DD" w14:textId="77777777">
        <w:trPr>
          <w:trHeight w:hRule="exact" w:val="624"/>
        </w:trPr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2D3382D3" w14:textId="77777777" w:rsidR="006706B1" w:rsidRPr="00126010" w:rsidRDefault="006706B1">
            <w:pPr>
              <w:spacing w:before="78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2C2E97E5" w14:textId="77777777" w:rsidR="006706B1" w:rsidRPr="00126010" w:rsidRDefault="006706B1">
            <w:pPr>
              <w:spacing w:before="12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1285EB5C" w14:textId="77777777" w:rsidR="006706B1" w:rsidRPr="00126010" w:rsidRDefault="00126010">
            <w:pPr>
              <w:spacing w:before="87"/>
              <w:ind w:left="11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th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’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me</w:t>
            </w:r>
          </w:p>
          <w:p w14:paraId="36A2E09E" w14:textId="77777777" w:rsidR="006706B1" w:rsidRPr="00126010" w:rsidRDefault="00126010">
            <w:pPr>
              <w:spacing w:before="8" w:line="240" w:lineRule="exact"/>
              <w:ind w:left="11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rm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218FF015" w14:textId="77777777" w:rsidR="006706B1" w:rsidRPr="00126010" w:rsidRDefault="00126010">
            <w:pPr>
              <w:spacing w:before="87"/>
              <w:ind w:left="45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:-</w:t>
            </w:r>
          </w:p>
          <w:p w14:paraId="29FA1193" w14:textId="77777777" w:rsidR="006706B1" w:rsidRPr="00126010" w:rsidRDefault="00126010">
            <w:pPr>
              <w:spacing w:before="8" w:line="240" w:lineRule="exact"/>
              <w:ind w:left="45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:-</w:t>
            </w:r>
          </w:p>
        </w:tc>
      </w:tr>
      <w:tr w:rsidR="00126010" w:rsidRPr="00126010" w14:paraId="35909336" w14:textId="77777777">
        <w:trPr>
          <w:trHeight w:hRule="exact" w:val="307"/>
        </w:trPr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63185FB7" w14:textId="77777777" w:rsidR="006706B1" w:rsidRPr="00126010" w:rsidRDefault="006706B1">
            <w:pPr>
              <w:spacing w:before="16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391CE831" w14:textId="77777777" w:rsidR="006706B1" w:rsidRPr="00126010" w:rsidRDefault="00126010">
            <w:pPr>
              <w:spacing w:before="25"/>
              <w:ind w:left="11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Da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 of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h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25046B2E" w14:textId="77777777" w:rsidR="006706B1" w:rsidRPr="00126010" w:rsidRDefault="00126010">
            <w:pPr>
              <w:spacing w:line="280" w:lineRule="exact"/>
              <w:ind w:left="455"/>
              <w:rPr>
                <w:rFonts w:asciiTheme="minorHAnsi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:-  </w:t>
            </w:r>
            <w:r w:rsidRPr="00126010">
              <w:rPr>
                <w:rFonts w:asciiTheme="minorHAnsi" w:eastAsia="Garamond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260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6</w:t>
            </w:r>
            <w:r w:rsidRPr="00126010">
              <w:rPr>
                <w:rFonts w:asciiTheme="minorHAnsi" w:hAnsiTheme="minorHAnsi" w:cstheme="minorHAnsi"/>
                <w:spacing w:val="-1"/>
                <w:position w:val="11"/>
                <w:sz w:val="22"/>
                <w:szCs w:val="22"/>
              </w:rPr>
              <w:t>t</w:t>
            </w:r>
            <w:r w:rsidRPr="00126010">
              <w:rPr>
                <w:rFonts w:asciiTheme="minorHAnsi" w:hAnsiTheme="minorHAnsi" w:cstheme="minorHAnsi"/>
                <w:spacing w:val="2"/>
                <w:position w:val="11"/>
                <w:sz w:val="22"/>
                <w:szCs w:val="22"/>
              </w:rPr>
              <w:t>h</w:t>
            </w:r>
            <w:r w:rsidRPr="001260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1260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1260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260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1260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1260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260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1990</w:t>
            </w:r>
          </w:p>
        </w:tc>
      </w:tr>
      <w:tr w:rsidR="00126010" w:rsidRPr="00126010" w14:paraId="283490E4" w14:textId="77777777">
        <w:trPr>
          <w:trHeight w:hRule="exact" w:val="288"/>
        </w:trPr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066C4DBF" w14:textId="77777777" w:rsidR="006706B1" w:rsidRPr="00126010" w:rsidRDefault="006706B1">
            <w:pPr>
              <w:spacing w:line="26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03EF44AC" w14:textId="77777777" w:rsidR="006706B1" w:rsidRPr="00126010" w:rsidRDefault="00126010">
            <w:pPr>
              <w:spacing w:before="6"/>
              <w:ind w:left="11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age </w:t>
            </w:r>
            <w:r w:rsidRPr="00126010">
              <w:rPr>
                <w:rFonts w:asciiTheme="minorHAnsi" w:eastAsia="Garamond" w:hAnsiTheme="minorHAnsi" w:cstheme="minorHAnsi"/>
                <w:b/>
                <w:spacing w:val="-4"/>
                <w:sz w:val="22"/>
                <w:szCs w:val="22"/>
              </w:rPr>
              <w:t>K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w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0D2A3B60" w14:textId="77777777" w:rsidR="006706B1" w:rsidRPr="00126010" w:rsidRDefault="00126010">
            <w:pPr>
              <w:spacing w:line="260" w:lineRule="exact"/>
              <w:ind w:left="455"/>
              <w:rPr>
                <w:rFonts w:asciiTheme="minorHAnsi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 xml:space="preserve">:-  </w:t>
            </w:r>
            <w:r w:rsidRPr="00126010">
              <w:rPr>
                <w:rFonts w:asciiTheme="minorHAnsi" w:eastAsia="Garamond" w:hAnsiTheme="minorHAnsi" w:cstheme="minorHAnsi"/>
                <w:b/>
                <w:spacing w:val="4"/>
                <w:position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126010">
              <w:rPr>
                <w:rFonts w:asciiTheme="minorHAnsi" w:hAnsiTheme="minorHAnsi" w:cstheme="minorHAnsi"/>
                <w:spacing w:val="-5"/>
                <w:position w:val="1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>g</w:t>
            </w:r>
            <w:r w:rsidRPr="00126010">
              <w:rPr>
                <w:rFonts w:asciiTheme="minorHAnsi" w:hAnsiTheme="minorHAnsi" w:cstheme="minorHAnsi"/>
                <w:spacing w:val="-4"/>
                <w:position w:val="1"/>
                <w:sz w:val="22"/>
                <w:szCs w:val="22"/>
              </w:rPr>
              <w:t>li</w:t>
            </w:r>
            <w:r w:rsidRPr="00126010">
              <w:rPr>
                <w:rFonts w:asciiTheme="minorHAnsi" w:hAnsiTheme="minorHAnsi" w:cstheme="minorHAnsi"/>
                <w:spacing w:val="3"/>
                <w:position w:val="1"/>
                <w:sz w:val="22"/>
                <w:szCs w:val="22"/>
              </w:rPr>
              <w:t>s</w:t>
            </w:r>
            <w:r w:rsidRPr="00126010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h</w:t>
            </w:r>
            <w:r w:rsidRPr="00126010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&amp;</w:t>
            </w:r>
            <w:r w:rsidRPr="00126010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pacing w:val="4"/>
                <w:position w:val="1"/>
                <w:sz w:val="22"/>
                <w:szCs w:val="22"/>
              </w:rPr>
              <w:t>H</w:t>
            </w:r>
            <w:r w:rsidRPr="00126010">
              <w:rPr>
                <w:rFonts w:asciiTheme="minorHAnsi" w:hAnsiTheme="minorHAnsi" w:cstheme="minorHAnsi"/>
                <w:spacing w:val="-4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>d</w:t>
            </w:r>
            <w:r w:rsidRPr="00126010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i</w:t>
            </w:r>
          </w:p>
        </w:tc>
      </w:tr>
      <w:tr w:rsidR="00126010" w:rsidRPr="00126010" w14:paraId="59DDF200" w14:textId="77777777">
        <w:trPr>
          <w:trHeight w:hRule="exact" w:val="288"/>
        </w:trPr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03A74B74" w14:textId="77777777" w:rsidR="006706B1" w:rsidRPr="00126010" w:rsidRDefault="006706B1">
            <w:pPr>
              <w:spacing w:line="26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440665B3" w14:textId="77777777" w:rsidR="006706B1" w:rsidRPr="00126010" w:rsidRDefault="00126010">
            <w:pPr>
              <w:spacing w:before="6"/>
              <w:ind w:left="11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al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44786596" w14:textId="77777777" w:rsidR="006706B1" w:rsidRPr="00126010" w:rsidRDefault="00126010">
            <w:pPr>
              <w:spacing w:line="260" w:lineRule="exact"/>
              <w:ind w:left="455"/>
              <w:rPr>
                <w:rFonts w:asciiTheme="minorHAnsi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 xml:space="preserve">:-  </w:t>
            </w:r>
            <w:r w:rsidRPr="00126010">
              <w:rPr>
                <w:rFonts w:asciiTheme="minorHAnsi" w:eastAsia="Garamond" w:hAnsiTheme="minorHAnsi" w:cstheme="minorHAnsi"/>
                <w:b/>
                <w:spacing w:val="4"/>
                <w:position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126010">
              <w:rPr>
                <w:rFonts w:asciiTheme="minorHAnsi" w:hAnsiTheme="minorHAnsi" w:cstheme="minorHAnsi"/>
                <w:spacing w:val="-4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hAnsiTheme="minorHAnsi" w:cstheme="minorHAnsi"/>
                <w:spacing w:val="-5"/>
                <w:position w:val="1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>g</w:t>
            </w:r>
            <w:r w:rsidRPr="00126010">
              <w:rPr>
                <w:rFonts w:asciiTheme="minorHAnsi" w:hAnsiTheme="minorHAnsi" w:cstheme="minorHAnsi"/>
                <w:spacing w:val="-4"/>
                <w:position w:val="1"/>
                <w:sz w:val="22"/>
                <w:szCs w:val="22"/>
              </w:rPr>
              <w:t>le</w:t>
            </w:r>
          </w:p>
        </w:tc>
      </w:tr>
      <w:tr w:rsidR="00126010" w:rsidRPr="00126010" w14:paraId="71C2CEE4" w14:textId="77777777">
        <w:trPr>
          <w:trHeight w:hRule="exact" w:val="283"/>
        </w:trPr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299C0EB" w14:textId="77777777" w:rsidR="006706B1" w:rsidRPr="00126010" w:rsidRDefault="006706B1">
            <w:pPr>
              <w:spacing w:line="26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4F8AC5D2" w14:textId="77777777" w:rsidR="006706B1" w:rsidRPr="00126010" w:rsidRDefault="00126010">
            <w:pPr>
              <w:spacing w:before="6"/>
              <w:ind w:left="11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io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ali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/</w:t>
            </w: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ligion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19D3E9F3" w14:textId="77777777" w:rsidR="006706B1" w:rsidRPr="00126010" w:rsidRDefault="00126010">
            <w:pPr>
              <w:spacing w:line="260" w:lineRule="exact"/>
              <w:ind w:left="455"/>
              <w:rPr>
                <w:rFonts w:asciiTheme="minorHAnsi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 xml:space="preserve">:-  </w:t>
            </w:r>
            <w:r w:rsidRPr="00126010">
              <w:rPr>
                <w:rFonts w:asciiTheme="minorHAnsi" w:eastAsia="Garamond" w:hAnsiTheme="minorHAnsi" w:cstheme="minorHAnsi"/>
                <w:b/>
                <w:spacing w:val="4"/>
                <w:position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hAnsiTheme="minorHAnsi" w:cstheme="minorHAnsi"/>
                <w:spacing w:val="-5"/>
                <w:position w:val="1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5"/>
                <w:position w:val="1"/>
                <w:sz w:val="22"/>
                <w:szCs w:val="22"/>
              </w:rPr>
              <w:t>d</w:t>
            </w:r>
            <w:r w:rsidRPr="00126010">
              <w:rPr>
                <w:rFonts w:asciiTheme="minorHAnsi" w:hAnsiTheme="minorHAnsi" w:cstheme="minorHAnsi"/>
                <w:spacing w:val="-9"/>
                <w:position w:val="1"/>
                <w:sz w:val="22"/>
                <w:szCs w:val="22"/>
              </w:rPr>
              <w:t>i</w:t>
            </w:r>
            <w:r w:rsidRPr="00126010">
              <w:rPr>
                <w:rFonts w:asciiTheme="minorHAnsi" w:hAnsiTheme="minorHAnsi" w:cstheme="minorHAnsi"/>
                <w:spacing w:val="4"/>
                <w:position w:val="1"/>
                <w:sz w:val="22"/>
                <w:szCs w:val="22"/>
              </w:rPr>
              <w:t>a</w:t>
            </w:r>
            <w:r w:rsidRPr="00126010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/</w:t>
            </w:r>
          </w:p>
        </w:tc>
      </w:tr>
      <w:tr w:rsidR="00126010" w:rsidRPr="00126010" w14:paraId="5F193F0A" w14:textId="77777777">
        <w:trPr>
          <w:trHeight w:hRule="exact" w:val="364"/>
        </w:trPr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5987E2D5" w14:textId="77777777" w:rsidR="006706B1" w:rsidRPr="00126010" w:rsidRDefault="006706B1">
            <w:pPr>
              <w:spacing w:line="24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4D15F5B2" w14:textId="77777777" w:rsidR="006706B1" w:rsidRPr="00126010" w:rsidRDefault="00126010">
            <w:pPr>
              <w:spacing w:before="1"/>
              <w:ind w:left="11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nt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126010">
              <w:rPr>
                <w:rFonts w:asciiTheme="minorHAnsi" w:eastAsia="Garamond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&amp;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12601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b</w:t>
            </w:r>
            <w:r w:rsidRPr="0012601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12601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5E7F9237" w14:textId="77777777" w:rsidR="006706B1" w:rsidRPr="00126010" w:rsidRDefault="00126010">
            <w:pPr>
              <w:spacing w:before="1"/>
              <w:ind w:left="455"/>
              <w:rPr>
                <w:rFonts w:asciiTheme="minorHAnsi" w:hAnsiTheme="minorHAnsi" w:cstheme="minorHAnsi"/>
                <w:sz w:val="22"/>
                <w:szCs w:val="22"/>
              </w:rPr>
            </w:pPr>
            <w:r w:rsidRPr="0012601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:-  </w:t>
            </w:r>
            <w:r w:rsidRPr="00126010">
              <w:rPr>
                <w:rFonts w:asciiTheme="minorHAnsi" w:eastAsia="Garamond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1260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260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26010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r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260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1260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1260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1260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1260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s</w:t>
            </w:r>
            <w:r w:rsidRPr="001260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1260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,</w:t>
            </w:r>
            <w:r w:rsidRPr="001260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1260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260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1260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260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1260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1260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1260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260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1260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1260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1260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1260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e</w:t>
            </w:r>
            <w:r w:rsidRPr="001260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1260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1260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nov</w:t>
            </w:r>
            <w:r w:rsidRPr="001260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1260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</w:tbl>
    <w:p w14:paraId="66945486" w14:textId="77777777" w:rsidR="006706B1" w:rsidRPr="00126010" w:rsidRDefault="006706B1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37B761D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6F23C9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BC830D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FC69ED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78B1FE" w14:textId="77777777" w:rsidR="006706B1" w:rsidRPr="00126010" w:rsidRDefault="00126010">
      <w:pPr>
        <w:tabs>
          <w:tab w:val="left" w:pos="10320"/>
        </w:tabs>
        <w:spacing w:before="37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D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CLA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R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  <w:highlight w:val="lightGray"/>
        </w:rPr>
        <w:t>T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  <w:highlight w:val="lightGray"/>
        </w:rPr>
        <w:t>O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N </w:t>
      </w:r>
      <w:r w:rsidRPr="0012601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4D5131B8" w14:textId="77777777" w:rsidR="006706B1" w:rsidRPr="00126010" w:rsidRDefault="006706B1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EED2E85" w14:textId="77777777" w:rsidR="006706B1" w:rsidRPr="00126010" w:rsidRDefault="00126010">
      <w:pPr>
        <w:ind w:left="147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by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260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 xml:space="preserve">s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ue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z w:val="22"/>
          <w:szCs w:val="22"/>
        </w:rPr>
        <w:t>to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26010">
        <w:rPr>
          <w:rFonts w:asciiTheme="minorHAnsi" w:hAnsiTheme="minorHAnsi" w:cstheme="minorHAnsi"/>
          <w:sz w:val="22"/>
          <w:szCs w:val="22"/>
        </w:rPr>
        <w:t>y</w:t>
      </w:r>
      <w:r w:rsidRPr="001260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1260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z w:val="22"/>
          <w:szCs w:val="22"/>
        </w:rPr>
        <w:t>d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b/>
          <w:sz w:val="22"/>
          <w:szCs w:val="22"/>
        </w:rPr>
        <w:t>.</w:t>
      </w:r>
    </w:p>
    <w:p w14:paraId="2C1E7384" w14:textId="77777777" w:rsidR="006706B1" w:rsidRPr="00126010" w:rsidRDefault="006706B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7426892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B265CE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F87598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C3EEF5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B30352" w14:textId="77777777" w:rsidR="006706B1" w:rsidRPr="00126010" w:rsidRDefault="00126010">
      <w:pPr>
        <w:ind w:left="147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pict w14:anchorId="4C551C71">
          <v:group id="_x0000_s1026" style="position:absolute;left:0;text-align:left;margin-left:78.65pt;margin-top:11.25pt;width:75pt;height:.6pt;z-index:-251657216;mso-position-horizontal-relative:page" coordorigin="1573,225" coordsize="1500,12">
            <v:shape id="_x0000_s1053" style="position:absolute;left:1579;top:231;width:5;height:0" coordorigin="1579,231" coordsize="5,0" path="m1579,231r5,e" filled="f" strokeweight=".58pt">
              <v:path arrowok="t"/>
            </v:shape>
            <v:shape id="_x0000_s1052" style="position:absolute;left:1613;top:231;width:29;height:0" coordorigin="1613,231" coordsize="29,0" path="m1613,231r29,e" filled="f" strokeweight=".58pt">
              <v:path arrowok="t"/>
            </v:shape>
            <v:shape id="_x0000_s1051" style="position:absolute;left:1670;top:231;width:29;height:0" coordorigin="1670,231" coordsize="29,0" path="m1670,231r29,e" filled="f" strokeweight=".58pt">
              <v:path arrowok="t"/>
            </v:shape>
            <v:shape id="_x0000_s1050" style="position:absolute;left:1728;top:231;width:29;height:0" coordorigin="1728,231" coordsize="29,0" path="m1728,231r29,e" filled="f" strokeweight=".58pt">
              <v:path arrowok="t"/>
            </v:shape>
            <v:shape id="_x0000_s1049" style="position:absolute;left:1786;top:231;width:29;height:0" coordorigin="1786,231" coordsize="29,0" path="m1786,231r28,e" filled="f" strokeweight=".58pt">
              <v:path arrowok="t"/>
            </v:shape>
            <v:shape id="_x0000_s1048" style="position:absolute;left:1843;top:231;width:29;height:0" coordorigin="1843,231" coordsize="29,0" path="m1843,231r29,e" filled="f" strokeweight=".58pt">
              <v:path arrowok="t"/>
            </v:shape>
            <v:shape id="_x0000_s1047" style="position:absolute;left:1901;top:231;width:29;height:0" coordorigin="1901,231" coordsize="29,0" path="m1901,231r29,e" filled="f" strokeweight=".58pt">
              <v:path arrowok="t"/>
            </v:shape>
            <v:shape id="_x0000_s1046" style="position:absolute;left:1958;top:231;width:29;height:0" coordorigin="1958,231" coordsize="29,0" path="m1958,231r29,e" filled="f" strokeweight=".58pt">
              <v:path arrowok="t"/>
            </v:shape>
            <v:shape id="_x0000_s1045" style="position:absolute;left:2016;top:231;width:29;height:0" coordorigin="2016,231" coordsize="29,0" path="m2016,231r29,e" filled="f" strokeweight=".58pt">
              <v:path arrowok="t"/>
            </v:shape>
            <v:shape id="_x0000_s1044" style="position:absolute;left:2074;top:231;width:29;height:0" coordorigin="2074,231" coordsize="29,0" path="m2074,231r28,e" filled="f" strokeweight=".58pt">
              <v:path arrowok="t"/>
            </v:shape>
            <v:shape id="_x0000_s1043" style="position:absolute;left:2131;top:231;width:29;height:0" coordorigin="2131,231" coordsize="29,0" path="m2131,231r29,e" filled="f" strokeweight=".58pt">
              <v:path arrowok="t"/>
            </v:shape>
            <v:shape id="_x0000_s1042" style="position:absolute;left:2189;top:231;width:29;height:0" coordorigin="2189,231" coordsize="29,0" path="m2189,231r29,e" filled="f" strokeweight=".58pt">
              <v:path arrowok="t"/>
            </v:shape>
            <v:shape id="_x0000_s1041" style="position:absolute;left:2246;top:231;width:29;height:0" coordorigin="2246,231" coordsize="29,0" path="m2246,231r29,e" filled="f" strokeweight=".58pt">
              <v:path arrowok="t"/>
            </v:shape>
            <v:shape id="_x0000_s1040" style="position:absolute;left:2304;top:231;width:29;height:0" coordorigin="2304,231" coordsize="29,0" path="m2304,231r29,e" filled="f" strokeweight=".58pt">
              <v:path arrowok="t"/>
            </v:shape>
            <v:shape id="_x0000_s1039" style="position:absolute;left:2362;top:231;width:29;height:0" coordorigin="2362,231" coordsize="29,0" path="m2362,231r28,e" filled="f" strokeweight=".58pt">
              <v:path arrowok="t"/>
            </v:shape>
            <v:shape id="_x0000_s1038" style="position:absolute;left:2419;top:231;width:29;height:0" coordorigin="2419,231" coordsize="29,0" path="m2419,231r29,e" filled="f" strokeweight=".58pt">
              <v:path arrowok="t"/>
            </v:shape>
            <v:shape id="_x0000_s1037" style="position:absolute;left:2477;top:231;width:29;height:0" coordorigin="2477,231" coordsize="29,0" path="m2477,231r29,e" filled="f" strokeweight=".58pt">
              <v:path arrowok="t"/>
            </v:shape>
            <v:shape id="_x0000_s1036" style="position:absolute;left:2534;top:231;width:29;height:0" coordorigin="2534,231" coordsize="29,0" path="m2534,231r29,e" filled="f" strokeweight=".58pt">
              <v:path arrowok="t"/>
            </v:shape>
            <v:shape id="_x0000_s1035" style="position:absolute;left:2592;top:231;width:29;height:0" coordorigin="2592,231" coordsize="29,0" path="m2592,231r29,e" filled="f" strokeweight=".58pt">
              <v:path arrowok="t"/>
            </v:shape>
            <v:shape id="_x0000_s1034" style="position:absolute;left:2650;top:231;width:29;height:0" coordorigin="2650,231" coordsize="29,0" path="m2650,231r28,e" filled="f" strokeweight=".58pt">
              <v:path arrowok="t"/>
            </v:shape>
            <v:shape id="_x0000_s1033" style="position:absolute;left:2707;top:231;width:29;height:0" coordorigin="2707,231" coordsize="29,0" path="m2707,231r29,e" filled="f" strokeweight=".58pt">
              <v:path arrowok="t"/>
            </v:shape>
            <v:shape id="_x0000_s1032" style="position:absolute;left:2765;top:231;width:29;height:0" coordorigin="2765,231" coordsize="29,0" path="m2765,231r29,e" filled="f" strokeweight=".58pt">
              <v:path arrowok="t"/>
            </v:shape>
            <v:shape id="_x0000_s1031" style="position:absolute;left:2822;top:231;width:29;height:0" coordorigin="2822,231" coordsize="29,0" path="m2822,231r29,e" filled="f" strokeweight=".58pt">
              <v:path arrowok="t"/>
            </v:shape>
            <v:shape id="_x0000_s1030" style="position:absolute;left:2880;top:231;width:29;height:0" coordorigin="2880,231" coordsize="29,0" path="m2880,231r29,e" filled="f" strokeweight=".58pt">
              <v:path arrowok="t"/>
            </v:shape>
            <v:shape id="_x0000_s1029" style="position:absolute;left:2938;top:231;width:29;height:0" coordorigin="2938,231" coordsize="29,0" path="m2938,231r28,e" filled="f" strokeweight=".58pt">
              <v:path arrowok="t"/>
            </v:shape>
            <v:shape id="_x0000_s1028" style="position:absolute;left:2995;top:231;width:29;height:0" coordorigin="2995,231" coordsize="29,0" path="m2995,231r29,e" filled="f" strokeweight=".58pt">
              <v:path arrowok="t"/>
            </v:shape>
            <v:shape id="_x0000_s1027" style="position:absolute;left:3053;top:231;width:14;height:0" coordorigin="3053,231" coordsize="14,0" path="m3053,231r14,e" filled="f" strokeweight=".58pt">
              <v:path arrowok="t"/>
            </v:shape>
            <w10:wrap anchorx="page"/>
          </v:group>
        </w:pic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ce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126010">
        <w:rPr>
          <w:rFonts w:asciiTheme="minorHAnsi" w:eastAsia="Garamond" w:hAnsiTheme="minorHAnsi" w:cstheme="minorHAnsi"/>
          <w:b/>
          <w:spacing w:val="53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V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V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ee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ar</w:t>
      </w:r>
    </w:p>
    <w:p w14:paraId="66934438" w14:textId="77777777" w:rsidR="006706B1" w:rsidRPr="00126010" w:rsidRDefault="00126010">
      <w:pPr>
        <w:spacing w:line="260" w:lineRule="exact"/>
        <w:ind w:left="147"/>
        <w:rPr>
          <w:rFonts w:asciiTheme="minorHAnsi" w:eastAsia="Garamond" w:hAnsiTheme="minorHAnsi" w:cstheme="minorHAnsi"/>
          <w:sz w:val="22"/>
          <w:szCs w:val="22"/>
        </w:rPr>
      </w:pPr>
      <w:r w:rsidRPr="00126010">
        <w:rPr>
          <w:rFonts w:asciiTheme="minorHAnsi" w:eastAsia="Garamond" w:hAnsiTheme="minorHAnsi" w:cstheme="minorHAnsi"/>
          <w:b/>
          <w:sz w:val="22"/>
          <w:szCs w:val="22"/>
        </w:rPr>
        <w:t>Da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126010">
        <w:rPr>
          <w:rFonts w:asciiTheme="minorHAnsi" w:eastAsia="Garamond" w:hAnsiTheme="minorHAnsi" w:cstheme="minorHAnsi"/>
          <w:b/>
          <w:spacing w:val="50"/>
          <w:sz w:val="22"/>
          <w:szCs w:val="22"/>
        </w:rPr>
        <w:t xml:space="preserve"> </w:t>
      </w:r>
      <w:r w:rsidRPr="0012601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ig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2601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tu</w:t>
      </w:r>
      <w:r w:rsidRPr="0012601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26010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26010">
        <w:rPr>
          <w:rFonts w:asciiTheme="minorHAnsi" w:eastAsia="Garamond" w:hAnsiTheme="minorHAnsi" w:cstheme="minorHAnsi"/>
          <w:b/>
          <w:sz w:val="22"/>
          <w:szCs w:val="22"/>
        </w:rPr>
        <w:t>)</w:t>
      </w:r>
    </w:p>
    <w:p w14:paraId="3AACF39B" w14:textId="77777777" w:rsidR="006706B1" w:rsidRPr="00126010" w:rsidRDefault="006706B1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80A644B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B642B2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29A25F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46EC14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BA5BE" w14:textId="77777777" w:rsidR="006706B1" w:rsidRPr="00126010" w:rsidRDefault="006706B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7221C5" w14:textId="77777777" w:rsidR="006706B1" w:rsidRPr="00126010" w:rsidRDefault="00126010">
      <w:pPr>
        <w:spacing w:before="29"/>
        <w:ind w:left="2792"/>
        <w:rPr>
          <w:rFonts w:asciiTheme="minorHAnsi" w:hAnsiTheme="minorHAnsi" w:cstheme="minorHAnsi"/>
          <w:sz w:val="22"/>
          <w:szCs w:val="22"/>
        </w:rPr>
      </w:pPr>
      <w:r w:rsidRPr="00126010">
        <w:rPr>
          <w:rFonts w:asciiTheme="minorHAnsi" w:hAnsiTheme="minorHAnsi" w:cstheme="minorHAnsi"/>
          <w:sz w:val="22"/>
          <w:szCs w:val="22"/>
        </w:rPr>
        <w:t>V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126010">
        <w:rPr>
          <w:rFonts w:asciiTheme="minorHAnsi" w:hAnsiTheme="minorHAnsi" w:cstheme="minorHAnsi"/>
          <w:sz w:val="22"/>
          <w:szCs w:val="22"/>
        </w:rPr>
        <w:t>t</w:t>
      </w:r>
      <w:r w:rsidRPr="001260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hyperlink r:id="rId6">
        <w:r w:rsidRPr="00126010">
          <w:rPr>
            <w:rFonts w:asciiTheme="minorHAnsi" w:hAnsiTheme="minorHAnsi" w:cstheme="minorHAnsi"/>
            <w:sz w:val="22"/>
            <w:szCs w:val="22"/>
          </w:rPr>
          <w:t>www</w:t>
        </w:r>
        <w:r w:rsidRPr="00126010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126010">
          <w:rPr>
            <w:rFonts w:asciiTheme="minorHAnsi" w:hAnsiTheme="minorHAnsi" w:cstheme="minorHAnsi"/>
            <w:spacing w:val="3"/>
            <w:sz w:val="22"/>
            <w:szCs w:val="22"/>
          </w:rPr>
          <w:t>M</w:t>
        </w:r>
        <w:r w:rsidRPr="00126010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126010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126010">
          <w:rPr>
            <w:rFonts w:asciiTheme="minorHAnsi" w:hAnsiTheme="minorHAnsi" w:cstheme="minorHAnsi"/>
            <w:spacing w:val="10"/>
            <w:sz w:val="22"/>
            <w:szCs w:val="22"/>
          </w:rPr>
          <w:t>o</w:t>
        </w:r>
        <w:r w:rsidRPr="00126010">
          <w:rPr>
            <w:rFonts w:asciiTheme="minorHAnsi" w:hAnsiTheme="minorHAnsi" w:cstheme="minorHAnsi"/>
            <w:spacing w:val="-4"/>
            <w:sz w:val="22"/>
            <w:szCs w:val="22"/>
          </w:rPr>
          <w:t>ll</w:t>
        </w:r>
        <w:r w:rsidRPr="00126010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126010">
          <w:rPr>
            <w:rFonts w:asciiTheme="minorHAnsi" w:hAnsiTheme="minorHAnsi" w:cstheme="minorHAnsi"/>
            <w:sz w:val="22"/>
            <w:szCs w:val="22"/>
          </w:rPr>
          <w:t>g</w:t>
        </w:r>
        <w:r w:rsidRPr="00126010">
          <w:rPr>
            <w:rFonts w:asciiTheme="minorHAnsi" w:hAnsiTheme="minorHAnsi" w:cstheme="minorHAnsi"/>
            <w:spacing w:val="4"/>
            <w:sz w:val="22"/>
            <w:szCs w:val="22"/>
          </w:rPr>
          <w:t>e</w:t>
        </w:r>
        <w:r w:rsidRPr="00126010">
          <w:rPr>
            <w:rFonts w:asciiTheme="minorHAnsi" w:hAnsiTheme="minorHAnsi" w:cstheme="minorHAnsi"/>
            <w:spacing w:val="-2"/>
            <w:sz w:val="22"/>
            <w:szCs w:val="22"/>
          </w:rPr>
          <w:t>B</w:t>
        </w:r>
        <w:r w:rsidRPr="00126010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126010">
          <w:rPr>
            <w:rFonts w:asciiTheme="minorHAnsi" w:hAnsiTheme="minorHAnsi" w:cstheme="minorHAnsi"/>
            <w:sz w:val="22"/>
            <w:szCs w:val="22"/>
          </w:rPr>
          <w:t>g</w:t>
        </w:r>
        <w:r w:rsidRPr="00126010">
          <w:rPr>
            <w:rFonts w:asciiTheme="minorHAnsi" w:hAnsiTheme="minorHAnsi" w:cstheme="minorHAnsi"/>
            <w:spacing w:val="7"/>
            <w:sz w:val="22"/>
            <w:szCs w:val="22"/>
          </w:rPr>
          <w:t>.</w:t>
        </w:r>
        <w:r w:rsidRPr="00126010">
          <w:rPr>
            <w:rFonts w:asciiTheme="minorHAnsi" w:hAnsiTheme="minorHAnsi" w:cstheme="minorHAnsi"/>
            <w:spacing w:val="-4"/>
            <w:sz w:val="22"/>
            <w:szCs w:val="22"/>
          </w:rPr>
          <w:t>i</w:t>
        </w:r>
        <w:r w:rsidRPr="00126010">
          <w:rPr>
            <w:rFonts w:asciiTheme="minorHAnsi" w:hAnsiTheme="minorHAnsi" w:cstheme="minorHAnsi"/>
            <w:sz w:val="22"/>
            <w:szCs w:val="22"/>
          </w:rPr>
          <w:t>n</w:t>
        </w:r>
      </w:hyperlink>
      <w:r w:rsidRPr="001260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26010">
        <w:rPr>
          <w:rFonts w:asciiTheme="minorHAnsi" w:hAnsiTheme="minorHAnsi" w:cstheme="minorHAnsi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26010">
        <w:rPr>
          <w:rFonts w:asciiTheme="minorHAnsi" w:hAnsiTheme="minorHAnsi" w:cstheme="minorHAnsi"/>
          <w:sz w:val="22"/>
          <w:szCs w:val="22"/>
        </w:rPr>
        <w:t>o</w:t>
      </w:r>
      <w:r w:rsidRPr="001260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26010">
        <w:rPr>
          <w:rFonts w:asciiTheme="minorHAnsi" w:hAnsiTheme="minorHAnsi" w:cstheme="minorHAnsi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126010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1260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260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26010">
        <w:rPr>
          <w:rFonts w:asciiTheme="minorHAnsi" w:hAnsiTheme="minorHAnsi" w:cstheme="minorHAnsi"/>
          <w:sz w:val="22"/>
          <w:szCs w:val="22"/>
        </w:rPr>
        <w:t>.</w:t>
      </w:r>
    </w:p>
    <w:sectPr w:rsidR="006706B1" w:rsidRPr="00126010">
      <w:pgSz w:w="11920" w:h="16840"/>
      <w:pgMar w:top="1560" w:right="7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A42A0"/>
    <w:multiLevelType w:val="multilevel"/>
    <w:tmpl w:val="6BB694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6B1"/>
    <w:rsid w:val="00126010"/>
    <w:rsid w:val="0067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4:docId w14:val="078353C6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CollegeBag.in" TargetMode="External"/><Relationship Id="rId5" Type="http://schemas.openxmlformats.org/officeDocument/2006/relationships/hyperlink" Target="http://www.MyCollegeBag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2021-05-20T14:18:00Z</dcterms:created>
  <dcterms:modified xsi:type="dcterms:W3CDTF">2021-05-20T14:21:00Z</dcterms:modified>
</cp:coreProperties>
</file>